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1F690" w14:textId="007FAB3A" w:rsidR="00075588" w:rsidRDefault="009E6087" w:rsidP="00075588">
      <w:pPr>
        <w:autoSpaceDE w:val="0"/>
        <w:autoSpaceDN w:val="0"/>
        <w:adjustRightInd w:val="0"/>
        <w:ind w:right="2115"/>
        <w:rPr>
          <w:rFonts w:ascii="Times" w:eastAsiaTheme="minorHAnsi" w:hAnsi="Times" w:cs="Arial"/>
          <w:color w:val="000000"/>
          <w:lang w:eastAsia="en-US"/>
        </w:rPr>
      </w:pPr>
      <w:r>
        <w:rPr>
          <w:rFonts w:ascii="Times" w:eastAsiaTheme="minorHAnsi" w:hAnsi="Times" w:cs="Arial"/>
          <w:color w:val="000000"/>
          <w:lang w:eastAsia="en-US"/>
        </w:rPr>
        <w:t xml:space="preserve"> </w:t>
      </w:r>
      <w:r>
        <w:rPr>
          <w:rFonts w:ascii="Times" w:eastAsiaTheme="minorHAnsi" w:hAnsi="Times" w:cs="Arial"/>
          <w:noProof/>
          <w:color w:val="000000"/>
          <w:lang w:eastAsia="en-US"/>
        </w:rPr>
        <w:drawing>
          <wp:inline distT="0" distB="0" distL="0" distR="0" wp14:anchorId="3CD87BC1" wp14:editId="36A14E5E">
            <wp:extent cx="6411220" cy="6420746"/>
            <wp:effectExtent l="0" t="0" r="8890" b="0"/>
            <wp:docPr id="23" name="Immagine 23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magine 23" descr="Immagine che contiene testo&#10;&#10;Descrizione generat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1220" cy="6420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FB31F" w14:textId="743681DE" w:rsidR="00163AC5" w:rsidRPr="002D6434" w:rsidRDefault="00163AC5" w:rsidP="00163AC5">
      <w:pPr>
        <w:autoSpaceDE w:val="0"/>
        <w:autoSpaceDN w:val="0"/>
        <w:adjustRightInd w:val="0"/>
        <w:ind w:right="2115"/>
        <w:rPr>
          <w:rFonts w:ascii="Times" w:eastAsiaTheme="minorHAnsi" w:hAnsi="Times" w:cs="Arial"/>
          <w:color w:val="000000"/>
          <w:lang w:eastAsia="en-US"/>
        </w:rPr>
      </w:pPr>
    </w:p>
    <w:p w14:paraId="53D98DCD" w14:textId="77777777" w:rsidR="00467DE8" w:rsidRPr="002D6434" w:rsidRDefault="00467DE8">
      <w:pPr>
        <w:autoSpaceDE w:val="0"/>
        <w:autoSpaceDN w:val="0"/>
        <w:adjustRightInd w:val="0"/>
        <w:ind w:right="2115"/>
        <w:rPr>
          <w:rFonts w:ascii="Times" w:eastAsiaTheme="minorHAnsi" w:hAnsi="Times" w:cs="Arial"/>
          <w:color w:val="000000"/>
          <w:lang w:eastAsia="en-US"/>
        </w:rPr>
      </w:pPr>
    </w:p>
    <w:sectPr w:rsidR="00467DE8" w:rsidRPr="002D6434" w:rsidSect="00951A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20" w:right="707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AFB6F" w14:textId="77777777" w:rsidR="00D73A34" w:rsidRDefault="00D73A34" w:rsidP="00C51481">
      <w:r>
        <w:separator/>
      </w:r>
    </w:p>
  </w:endnote>
  <w:endnote w:type="continuationSeparator" w:id="0">
    <w:p w14:paraId="6C5CEB30" w14:textId="77777777" w:rsidR="00D73A34" w:rsidRDefault="00D73A34" w:rsidP="00C5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2021A" w14:textId="77777777" w:rsidR="005162B8" w:rsidRDefault="005162B8">
    <w:pPr>
      <w:pStyle w:val="Pidipagina"/>
    </w:pPr>
    <w:r>
      <w:rPr>
        <w:rFonts w:ascii="Arial" w:hAnsi="Arial" w:cs="Arial"/>
        <w:b/>
        <w:noProof/>
        <w:color w:val="808080" w:themeColor="background1" w:themeShade="80"/>
        <w:sz w:val="16"/>
        <w:szCs w:val="16"/>
      </w:rPr>
      <w:drawing>
        <wp:inline distT="0" distB="0" distL="0" distR="0" wp14:anchorId="4EBA81EE" wp14:editId="641769EA">
          <wp:extent cx="3528060" cy="3528060"/>
          <wp:effectExtent l="19050" t="0" r="0" b="0"/>
          <wp:docPr id="3" name="Immagine 1" descr="C:\Users\Andrea\Desktop\grandi_progett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drea\Desktop\grandi_progett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8060" cy="3528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FB424" w14:textId="64CDD29F" w:rsidR="005162B8" w:rsidRPr="002A3A19" w:rsidRDefault="007452A9" w:rsidP="008C5B33">
    <w:pPr>
      <w:pStyle w:val="Pidipagina"/>
      <w:ind w:left="-142"/>
      <w:rPr>
        <w:rFonts w:asciiTheme="majorHAnsi" w:hAnsiTheme="majorHAnsi"/>
      </w:rPr>
    </w:pPr>
    <w:r>
      <w:rPr>
        <w:rFonts w:ascii="Arial" w:hAnsi="Arial" w:cs="Arial"/>
        <w:b/>
        <w:i/>
        <w:noProof/>
        <w:color w:val="4F81BD" w:themeColor="accent1"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14729C5" wp14:editId="7544A07D">
              <wp:simplePos x="0" y="0"/>
              <wp:positionH relativeFrom="column">
                <wp:posOffset>3227070</wp:posOffset>
              </wp:positionH>
              <wp:positionV relativeFrom="paragraph">
                <wp:posOffset>-252730</wp:posOffset>
              </wp:positionV>
              <wp:extent cx="1379220" cy="96012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9220" cy="960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178FF" w14:textId="77777777" w:rsidR="005162B8" w:rsidRPr="00955E0A" w:rsidRDefault="005162B8" w:rsidP="00354DB4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4729C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254.1pt;margin-top:-19.9pt;width:108.6pt;height:75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" strokecolor="white [3212]">
              <v:textbox>
                <w:txbxContent>
                  <w:p w14:paraId="41F178FF" w14:textId="77777777" w:rsidR="005162B8" w:rsidRPr="00955E0A" w:rsidRDefault="005162B8" w:rsidP="00354DB4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i/>
        <w:noProof/>
        <w:color w:val="4F81BD" w:themeColor="accent1"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1A5CC2" wp14:editId="70F8EE81">
              <wp:simplePos x="0" y="0"/>
              <wp:positionH relativeFrom="column">
                <wp:posOffset>4408170</wp:posOffset>
              </wp:positionH>
              <wp:positionV relativeFrom="paragraph">
                <wp:posOffset>-8890</wp:posOffset>
              </wp:positionV>
              <wp:extent cx="3390900" cy="76454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0" cy="7645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7D6A88" w14:textId="77777777" w:rsidR="005162B8" w:rsidRPr="002A3A19" w:rsidRDefault="005162B8" w:rsidP="00955E0A">
                          <w:pPr>
                            <w:pStyle w:val="Pidipagina"/>
                            <w:ind w:left="709"/>
                            <w:rPr>
                              <w:rFonts w:cs="Tahoma"/>
                              <w:b/>
                              <w:i/>
                              <w:color w:val="595959" w:themeColor="text1" w:themeTint="A6"/>
                              <w:sz w:val="16"/>
                              <w:szCs w:val="16"/>
                              <w:lang w:val="en-US"/>
                            </w:rPr>
                          </w:pPr>
                          <w:r w:rsidRPr="002A3A19">
                            <w:rPr>
                              <w:rFonts w:cs="Tahoma"/>
                              <w:b/>
                              <w:i/>
                              <w:color w:val="595959" w:themeColor="text1" w:themeTint="A6"/>
                              <w:sz w:val="16"/>
                              <w:szCs w:val="16"/>
                              <w:lang w:val="en-US"/>
                            </w:rPr>
                            <w:t xml:space="preserve">Tel   +39.0523.557362 </w:t>
                          </w:r>
                          <w:r>
                            <w:rPr>
                              <w:rFonts w:cs="Tahoma"/>
                              <w:b/>
                              <w:i/>
                              <w:color w:val="595959" w:themeColor="text1" w:themeTint="A6"/>
                              <w:sz w:val="16"/>
                              <w:szCs w:val="16"/>
                              <w:lang w:val="en-US"/>
                            </w:rPr>
                            <w:t xml:space="preserve">  </w:t>
                          </w:r>
                        </w:p>
                        <w:p w14:paraId="7A6C99E0" w14:textId="77777777" w:rsidR="005162B8" w:rsidRPr="002A3A19" w:rsidRDefault="005162B8" w:rsidP="00955E0A">
                          <w:pPr>
                            <w:pStyle w:val="Pidipagina"/>
                            <w:ind w:left="709"/>
                            <w:rPr>
                              <w:rFonts w:cs="Tahoma"/>
                              <w:b/>
                              <w:i/>
                              <w:color w:val="595959" w:themeColor="text1" w:themeTint="A6"/>
                              <w:sz w:val="16"/>
                              <w:szCs w:val="16"/>
                              <w:lang w:val="en-US"/>
                            </w:rPr>
                          </w:pPr>
                          <w:r w:rsidRPr="002A3A19">
                            <w:rPr>
                              <w:rFonts w:cs="Tahoma"/>
                              <w:b/>
                              <w:i/>
                              <w:color w:val="595959" w:themeColor="text1" w:themeTint="A6"/>
                              <w:sz w:val="16"/>
                              <w:szCs w:val="16"/>
                              <w:lang w:val="en-US"/>
                            </w:rPr>
                            <w:t xml:space="preserve"> Fax +39.0523.557478</w:t>
                          </w:r>
                        </w:p>
                        <w:p w14:paraId="3358289A" w14:textId="77777777" w:rsidR="005162B8" w:rsidRPr="002A3A19" w:rsidRDefault="005162B8" w:rsidP="00955E0A">
                          <w:pPr>
                            <w:pStyle w:val="Pidipagina"/>
                            <w:ind w:left="709"/>
                            <w:rPr>
                              <w:rFonts w:cs="Tahoma"/>
                              <w:b/>
                              <w:i/>
                              <w:color w:val="595959" w:themeColor="text1" w:themeTint="A6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  <w:p w14:paraId="581A6A18" w14:textId="77777777" w:rsidR="005162B8" w:rsidRPr="00955E0A" w:rsidRDefault="005162B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cs="Tahoma"/>
                              <w:b/>
                              <w:i/>
                              <w:color w:val="595959" w:themeColor="text1" w:themeTint="A6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463FC6">
                            <w:rPr>
                              <w:rFonts w:cs="Tahoma"/>
                              <w:b/>
                              <w:i/>
                              <w:color w:val="595959" w:themeColor="text1" w:themeTint="A6"/>
                              <w:sz w:val="16"/>
                              <w:szCs w:val="16"/>
                              <w:lang w:val="en-US"/>
                            </w:rPr>
                            <w:t>//</w:t>
                          </w:r>
                          <w:r>
                            <w:rPr>
                              <w:rFonts w:cs="Tahoma"/>
                              <w:b/>
                              <w:i/>
                              <w:color w:val="595959" w:themeColor="text1" w:themeTint="A6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1A5CC2" id="Text Box 3" o:spid="_x0000_s1027" type="#_x0000_t202" style="position:absolute;left:0;text-align:left;margin-left:347.1pt;margin-top:-.7pt;width:267pt;height:6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" strokecolor="white [3212]">
              <v:textbox>
                <w:txbxContent>
                  <w:p w14:paraId="247D6A88" w14:textId="77777777" w:rsidR="005162B8" w:rsidRPr="002A3A19" w:rsidRDefault="005162B8" w:rsidP="00955E0A">
                    <w:pPr>
                      <w:pStyle w:val="Pidipagina"/>
                      <w:ind w:left="709"/>
                      <w:rPr>
                        <w:rFonts w:cs="Tahoma"/>
                        <w:b/>
                        <w:i/>
                        <w:color w:val="595959" w:themeColor="text1" w:themeTint="A6"/>
                        <w:sz w:val="16"/>
                        <w:szCs w:val="16"/>
                        <w:lang w:val="en-US"/>
                      </w:rPr>
                    </w:pPr>
                    <w:r w:rsidRPr="002A3A19">
                      <w:rPr>
                        <w:rFonts w:cs="Tahoma"/>
                        <w:b/>
                        <w:i/>
                        <w:color w:val="595959" w:themeColor="text1" w:themeTint="A6"/>
                        <w:sz w:val="16"/>
                        <w:szCs w:val="16"/>
                        <w:lang w:val="en-US"/>
                      </w:rPr>
                      <w:t xml:space="preserve">Tel   +39.0523.557362 </w:t>
                    </w:r>
                    <w:r>
                      <w:rPr>
                        <w:rFonts w:cs="Tahoma"/>
                        <w:b/>
                        <w:i/>
                        <w:color w:val="595959" w:themeColor="text1" w:themeTint="A6"/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  <w:p w14:paraId="7A6C99E0" w14:textId="77777777" w:rsidR="005162B8" w:rsidRPr="002A3A19" w:rsidRDefault="005162B8" w:rsidP="00955E0A">
                    <w:pPr>
                      <w:pStyle w:val="Pidipagina"/>
                      <w:ind w:left="709"/>
                      <w:rPr>
                        <w:rFonts w:cs="Tahoma"/>
                        <w:b/>
                        <w:i/>
                        <w:color w:val="595959" w:themeColor="text1" w:themeTint="A6"/>
                        <w:sz w:val="16"/>
                        <w:szCs w:val="16"/>
                        <w:lang w:val="en-US"/>
                      </w:rPr>
                    </w:pPr>
                    <w:r w:rsidRPr="002A3A19">
                      <w:rPr>
                        <w:rFonts w:cs="Tahoma"/>
                        <w:b/>
                        <w:i/>
                        <w:color w:val="595959" w:themeColor="text1" w:themeTint="A6"/>
                        <w:sz w:val="16"/>
                        <w:szCs w:val="16"/>
                        <w:lang w:val="en-US"/>
                      </w:rPr>
                      <w:t xml:space="preserve"> Fax +39.0523.557478</w:t>
                    </w:r>
                  </w:p>
                  <w:p w14:paraId="3358289A" w14:textId="77777777" w:rsidR="005162B8" w:rsidRPr="002A3A19" w:rsidRDefault="005162B8" w:rsidP="00955E0A">
                    <w:pPr>
                      <w:pStyle w:val="Pidipagina"/>
                      <w:ind w:left="709"/>
                      <w:rPr>
                        <w:rFonts w:cs="Tahoma"/>
                        <w:b/>
                        <w:i/>
                        <w:color w:val="595959" w:themeColor="text1" w:themeTint="A6"/>
                        <w:sz w:val="16"/>
                        <w:szCs w:val="16"/>
                        <w:lang w:val="en-US"/>
                      </w:rPr>
                    </w:pPr>
                  </w:p>
                  <w:p w14:paraId="581A6A18" w14:textId="77777777" w:rsidR="005162B8" w:rsidRPr="00955E0A" w:rsidRDefault="005162B8">
                    <w:pPr>
                      <w:rPr>
                        <w:lang w:val="en-US"/>
                      </w:rPr>
                    </w:pPr>
                    <w:r>
                      <w:rPr>
                        <w:rFonts w:cs="Tahoma"/>
                        <w:b/>
                        <w:i/>
                        <w:color w:val="595959" w:themeColor="text1" w:themeTint="A6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463FC6">
                      <w:rPr>
                        <w:rFonts w:cs="Tahoma"/>
                        <w:b/>
                        <w:i/>
                        <w:color w:val="595959" w:themeColor="text1" w:themeTint="A6"/>
                        <w:sz w:val="16"/>
                        <w:szCs w:val="16"/>
                        <w:lang w:val="en-US"/>
                      </w:rPr>
                      <w:t>//</w:t>
                    </w:r>
                    <w:r>
                      <w:rPr>
                        <w:rFonts w:cs="Tahoma"/>
                        <w:b/>
                        <w:i/>
                        <w:color w:val="595959" w:themeColor="text1" w:themeTint="A6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5162B8" w:rsidRPr="002A3A19">
      <w:rPr>
        <w:rFonts w:asciiTheme="majorHAnsi" w:hAnsiTheme="majorHAnsi" w:cs="Arial"/>
        <w:b/>
        <w:color w:val="1F497D" w:themeColor="text2"/>
        <w:sz w:val="16"/>
        <w:szCs w:val="16"/>
      </w:rPr>
      <w:t>S</w:t>
    </w:r>
    <w:r w:rsidR="005162B8" w:rsidRPr="002A3A19">
      <w:rPr>
        <w:rFonts w:asciiTheme="majorHAnsi" w:hAnsiTheme="majorHAnsi" w:cs="Arial"/>
        <w:b/>
        <w:color w:val="808080" w:themeColor="background1" w:themeShade="80"/>
        <w:sz w:val="16"/>
        <w:szCs w:val="16"/>
      </w:rPr>
      <w:t xml:space="preserve">ap </w:t>
    </w:r>
    <w:proofErr w:type="gramStart"/>
    <w:r w:rsidR="005162B8" w:rsidRPr="002A3A19">
      <w:rPr>
        <w:rFonts w:asciiTheme="majorHAnsi" w:hAnsiTheme="majorHAnsi" w:cs="Arial"/>
        <w:b/>
        <w:color w:val="808080" w:themeColor="background1" w:themeShade="80"/>
        <w:sz w:val="16"/>
        <w:szCs w:val="16"/>
      </w:rPr>
      <w:t xml:space="preserve">sistemi </w:t>
    </w:r>
    <w:r w:rsidR="005162B8">
      <w:rPr>
        <w:rFonts w:asciiTheme="majorHAnsi" w:hAnsiTheme="majorHAnsi" w:cs="Arial"/>
        <w:b/>
        <w:color w:val="808080" w:themeColor="background1" w:themeShade="80"/>
        <w:sz w:val="16"/>
        <w:szCs w:val="16"/>
      </w:rPr>
      <w:t>:</w:t>
    </w:r>
    <w:r w:rsidR="005162B8" w:rsidRPr="002A3A19">
      <w:rPr>
        <w:rFonts w:asciiTheme="majorHAnsi" w:hAnsiTheme="majorHAnsi" w:cs="Arial"/>
        <w:b/>
        <w:color w:val="808080" w:themeColor="background1" w:themeShade="80"/>
        <w:sz w:val="16"/>
        <w:szCs w:val="16"/>
      </w:rPr>
      <w:t>Soluzioni</w:t>
    </w:r>
    <w:proofErr w:type="gramEnd"/>
    <w:r w:rsidR="005162B8" w:rsidRPr="002A3A19">
      <w:rPr>
        <w:rFonts w:asciiTheme="majorHAnsi" w:hAnsiTheme="majorHAnsi" w:cs="Arial"/>
        <w:b/>
        <w:color w:val="808080" w:themeColor="background1" w:themeShade="80"/>
        <w:sz w:val="16"/>
        <w:szCs w:val="16"/>
      </w:rPr>
      <w:t xml:space="preserve"> per l’edilizia contemporanea</w:t>
    </w:r>
    <w:r w:rsidR="005162B8" w:rsidRPr="002A3A19">
      <w:rPr>
        <w:rFonts w:asciiTheme="majorHAnsi" w:hAnsiTheme="majorHAnsi" w:cs="Arial"/>
        <w:b/>
        <w:color w:val="808080" w:themeColor="background1" w:themeShade="80"/>
        <w:sz w:val="16"/>
        <w:szCs w:val="16"/>
      </w:rPr>
      <w:tab/>
    </w:r>
    <w:r w:rsidR="005162B8" w:rsidRPr="002A3A19">
      <w:rPr>
        <w:rFonts w:asciiTheme="majorHAnsi" w:hAnsiTheme="majorHAnsi" w:cs="Arial"/>
        <w:b/>
        <w:color w:val="808080" w:themeColor="background1" w:themeShade="80"/>
        <w:sz w:val="16"/>
        <w:szCs w:val="16"/>
      </w:rPr>
      <w:tab/>
    </w:r>
  </w:p>
  <w:p w14:paraId="0A4EC490" w14:textId="77777777" w:rsidR="005162B8" w:rsidRPr="002A3A19" w:rsidRDefault="005162B8" w:rsidP="008C5B33">
    <w:pPr>
      <w:pStyle w:val="Pidipagina"/>
      <w:ind w:left="-142"/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</w:pPr>
    <w:r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 xml:space="preserve">Via Berlinguer nr. </w:t>
    </w:r>
    <w:proofErr w:type="gramStart"/>
    <w:r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>59,Settima</w:t>
    </w:r>
    <w:proofErr w:type="gramEnd"/>
    <w:r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 xml:space="preserve"> Gossolengo, 29020 Piacenza (I)    </w:t>
    </w:r>
  </w:p>
  <w:p w14:paraId="0AD788FB" w14:textId="77777777" w:rsidR="005162B8" w:rsidRPr="003E1A53" w:rsidRDefault="005162B8" w:rsidP="003D15AC">
    <w:pPr>
      <w:pStyle w:val="Pidipagina"/>
      <w:rPr>
        <w:rFonts w:ascii="Arial" w:hAnsi="Arial" w:cs="Arial"/>
        <w:b/>
        <w:color w:val="808080" w:themeColor="background1" w:themeShade="80"/>
        <w:sz w:val="16"/>
        <w:szCs w:val="16"/>
      </w:rPr>
    </w:pPr>
    <w:r w:rsidRPr="003E1A53">
      <w:rPr>
        <w:rFonts w:ascii="Arial" w:hAnsi="Arial" w:cs="Arial"/>
        <w:b/>
        <w:color w:val="808080" w:themeColor="background1" w:themeShade="80"/>
        <w:sz w:val="16"/>
        <w:szCs w:val="16"/>
      </w:rPr>
      <w:t xml:space="preserve"> </w:t>
    </w:r>
  </w:p>
  <w:p w14:paraId="09AEAF4C" w14:textId="77777777" w:rsidR="005162B8" w:rsidRPr="003E1A53" w:rsidRDefault="005162B8" w:rsidP="00F232BE">
    <w:pPr>
      <w:pStyle w:val="Pidipagina"/>
      <w:ind w:left="709"/>
      <w:rPr>
        <w:rFonts w:ascii="Arial" w:hAnsi="Arial" w:cs="Arial"/>
        <w:b/>
        <w:color w:val="808080" w:themeColor="background1" w:themeShade="80"/>
        <w:sz w:val="16"/>
        <w:szCs w:val="16"/>
      </w:rPr>
    </w:pPr>
    <w:r w:rsidRPr="003E1A53">
      <w:rPr>
        <w:rFonts w:ascii="Arial" w:hAnsi="Arial" w:cs="Arial"/>
        <w:b/>
        <w:color w:val="808080" w:themeColor="background1" w:themeShade="80"/>
        <w:sz w:val="16"/>
        <w:szCs w:val="16"/>
      </w:rPr>
      <w:tab/>
    </w:r>
    <w:r w:rsidRPr="003E1A53">
      <w:rPr>
        <w:rFonts w:ascii="Arial" w:hAnsi="Arial" w:cs="Arial"/>
        <w:b/>
        <w:color w:val="808080" w:themeColor="background1" w:themeShade="8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3ED58" w14:textId="77777777" w:rsidR="00D73A34" w:rsidRDefault="00D73A34" w:rsidP="00C51481">
      <w:r>
        <w:separator/>
      </w:r>
    </w:p>
  </w:footnote>
  <w:footnote w:type="continuationSeparator" w:id="0">
    <w:p w14:paraId="41695C45" w14:textId="77777777" w:rsidR="00D73A34" w:rsidRDefault="00D73A34" w:rsidP="00C51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0C124" w14:textId="77777777" w:rsidR="005162B8" w:rsidRDefault="00000000">
    <w:pPr>
      <w:pStyle w:val="Intestazione"/>
    </w:pPr>
    <w:r>
      <w:rPr>
        <w:noProof/>
      </w:rPr>
      <w:pict w14:anchorId="35A85A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6347267" o:spid="_x0000_s1026" type="#_x0000_t75" alt="" style="position:absolute;margin-left:0;margin-top:0;width:595.2pt;height:841.7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fondo offer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1563B" w14:textId="77777777" w:rsidR="005162B8" w:rsidRPr="007D5FE9" w:rsidRDefault="005162B8" w:rsidP="00D66BD6">
    <w:pPr>
      <w:pStyle w:val="Intestazione"/>
      <w:tabs>
        <w:tab w:val="clear" w:pos="9638"/>
        <w:tab w:val="right" w:pos="9639"/>
      </w:tabs>
      <w:ind w:left="-1134" w:right="-1"/>
      <w:rPr>
        <w:rFonts w:ascii="Tahoma" w:hAnsi="Tahoma" w:cs="Tahoma"/>
        <w:b/>
        <w:color w:val="4F81BD" w:themeColor="accent1"/>
        <w:sz w:val="28"/>
        <w:szCs w:val="28"/>
      </w:rPr>
    </w:pPr>
    <w:r>
      <w:rPr>
        <w:rFonts w:ascii="Tahoma" w:hAnsi="Tahoma" w:cs="Tahoma"/>
        <w:b/>
        <w:noProof/>
        <w:color w:val="4F81BD" w:themeColor="accent1"/>
        <w:sz w:val="28"/>
        <w:szCs w:val="28"/>
      </w:rPr>
      <w:drawing>
        <wp:anchor distT="0" distB="0" distL="114300" distR="114300" simplePos="0" relativeHeight="251663360" behindDoc="0" locked="0" layoutInCell="1" allowOverlap="1" wp14:anchorId="16978D72" wp14:editId="4F1A0AE1">
          <wp:simplePos x="0" y="0"/>
          <wp:positionH relativeFrom="column">
            <wp:posOffset>-701040</wp:posOffset>
          </wp:positionH>
          <wp:positionV relativeFrom="paragraph">
            <wp:posOffset>359410</wp:posOffset>
          </wp:positionV>
          <wp:extent cx="307975" cy="18732500"/>
          <wp:effectExtent l="19050" t="0" r="0" b="0"/>
          <wp:wrapSquare wrapText="bothSides"/>
          <wp:docPr id="1" name="Immagine 2" descr="Immag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7975" cy="1873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ahoma" w:hAnsi="Tahoma" w:cs="Tahoma"/>
        <w:b/>
        <w:color w:val="4F81BD" w:themeColor="accent1"/>
        <w:sz w:val="28"/>
        <w:szCs w:val="28"/>
      </w:rPr>
      <w:t xml:space="preserve">           </w:t>
    </w:r>
    <w:r w:rsidRPr="0096068B">
      <w:rPr>
        <w:rFonts w:ascii="Tahoma" w:hAnsi="Tahoma" w:cs="Tahoma"/>
        <w:b/>
        <w:noProof/>
        <w:color w:val="4F81BD" w:themeColor="accent1"/>
        <w:sz w:val="28"/>
        <w:szCs w:val="28"/>
      </w:rPr>
      <w:drawing>
        <wp:inline distT="0" distB="0" distL="0" distR="0" wp14:anchorId="352049FB" wp14:editId="32C2FFC5">
          <wp:extent cx="1205762" cy="558800"/>
          <wp:effectExtent l="0" t="0" r="0" b="0"/>
          <wp:docPr id="12" name="Immagine 5" descr="logo_sap - C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ap - Copi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07786" cy="5597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ahoma" w:hAnsi="Tahoma" w:cs="Tahoma"/>
        <w:b/>
        <w:color w:val="4F81BD" w:themeColor="accent1"/>
        <w:sz w:val="28"/>
        <w:szCs w:val="28"/>
      </w:rPr>
      <w:t xml:space="preserve">        </w:t>
    </w:r>
    <w:r>
      <w:rPr>
        <w:rFonts w:ascii="Tahoma" w:hAnsi="Tahoma" w:cs="Tahoma"/>
        <w:b/>
        <w:color w:val="4F81BD" w:themeColor="accent1"/>
        <w:sz w:val="28"/>
        <w:szCs w:val="28"/>
      </w:rPr>
      <w:tab/>
    </w:r>
    <w:r>
      <w:rPr>
        <w:rFonts w:ascii="Tahoma" w:hAnsi="Tahoma" w:cs="Tahoma"/>
        <w:b/>
        <w:color w:val="4F81BD" w:themeColor="accent1"/>
        <w:sz w:val="28"/>
        <w:szCs w:val="28"/>
      </w:rPr>
      <w:tab/>
    </w:r>
    <w:r>
      <w:rPr>
        <w:rFonts w:ascii="Tahoma" w:hAnsi="Tahoma" w:cs="Tahoma"/>
        <w:b/>
        <w:noProof/>
        <w:color w:val="4F81BD" w:themeColor="accent1"/>
        <w:sz w:val="28"/>
        <w:szCs w:val="28"/>
      </w:rPr>
      <w:drawing>
        <wp:inline distT="0" distB="0" distL="0" distR="0" wp14:anchorId="7DDAFD62" wp14:editId="55378A1E">
          <wp:extent cx="1127335" cy="608376"/>
          <wp:effectExtent l="0" t="0" r="0" b="1270"/>
          <wp:docPr id="5" name="Immagine 0" descr="scritta-soluzioni-edilizia-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ritta-soluzioni-edilizia-.g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35341" cy="6126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9A3C" w14:textId="77777777" w:rsidR="005162B8" w:rsidRDefault="00000000">
    <w:pPr>
      <w:pStyle w:val="Intestazione"/>
    </w:pPr>
    <w:r>
      <w:rPr>
        <w:noProof/>
      </w:rPr>
      <w:pict w14:anchorId="586551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6347266" o:spid="_x0000_s1025" type="#_x0000_t75" alt="" style="position:absolute;margin-left:-221.5pt;margin-top:-68.5pt;width:763.55pt;height:841.7pt;z-index:-251658240;mso-wrap-edited:f;mso-width-percent:0;mso-height-percent:0;mso-position-horizontal-relative:margin;mso-position-vertical-relative:margin;mso-width-percent:0;mso-height-percent:0" o:allowincell="f">
          <v:imagedata r:id="rId1" o:title="sfondo offe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DFEECD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 w15:restartNumberingAfterBreak="0">
    <w:nsid w:val="07A74CC5"/>
    <w:multiLevelType w:val="hybridMultilevel"/>
    <w:tmpl w:val="D7625D04"/>
    <w:lvl w:ilvl="0" w:tplc="0410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0AE46C8C"/>
    <w:multiLevelType w:val="hybridMultilevel"/>
    <w:tmpl w:val="0EF09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F5ED3"/>
    <w:multiLevelType w:val="hybridMultilevel"/>
    <w:tmpl w:val="CF58FE56"/>
    <w:lvl w:ilvl="0" w:tplc="B54C92F8">
      <w:start w:val="1"/>
      <w:numFmt w:val="decimal"/>
      <w:lvlText w:val="%1)"/>
      <w:lvlJc w:val="left"/>
      <w:pPr>
        <w:ind w:left="720" w:hanging="360"/>
      </w:pPr>
      <w:rPr>
        <w:rFonts w:hint="default"/>
        <w:sz w:val="19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62587"/>
    <w:multiLevelType w:val="hybridMultilevel"/>
    <w:tmpl w:val="3392E9F2"/>
    <w:lvl w:ilvl="0" w:tplc="07242DC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0F12A5D"/>
    <w:multiLevelType w:val="hybridMultilevel"/>
    <w:tmpl w:val="BC08012C"/>
    <w:lvl w:ilvl="0" w:tplc="4B20657C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sz w:val="23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7332F3B"/>
    <w:multiLevelType w:val="hybridMultilevel"/>
    <w:tmpl w:val="662653D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DBC5E29"/>
    <w:multiLevelType w:val="hybridMultilevel"/>
    <w:tmpl w:val="3A7E87F0"/>
    <w:lvl w:ilvl="0" w:tplc="2264BF76">
      <w:start w:val="1"/>
      <w:numFmt w:val="bullet"/>
      <w:pStyle w:val="elenconellelenco"/>
      <w:lvlText w:val=""/>
      <w:lvlJc w:val="left"/>
      <w:pPr>
        <w:tabs>
          <w:tab w:val="num" w:pos="360"/>
        </w:tabs>
        <w:ind w:left="317" w:hanging="31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77EBF"/>
    <w:multiLevelType w:val="hybridMultilevel"/>
    <w:tmpl w:val="58F666E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7648A1"/>
    <w:multiLevelType w:val="multilevel"/>
    <w:tmpl w:val="095E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7A502B"/>
    <w:multiLevelType w:val="hybridMultilevel"/>
    <w:tmpl w:val="A7701BD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225E01"/>
    <w:multiLevelType w:val="hybridMultilevel"/>
    <w:tmpl w:val="417EEF7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33449AE"/>
    <w:multiLevelType w:val="hybridMultilevel"/>
    <w:tmpl w:val="DEFE524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6F00A74"/>
    <w:multiLevelType w:val="hybridMultilevel"/>
    <w:tmpl w:val="657814B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85868B6"/>
    <w:multiLevelType w:val="hybridMultilevel"/>
    <w:tmpl w:val="B470D25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C422D5F"/>
    <w:multiLevelType w:val="hybridMultilevel"/>
    <w:tmpl w:val="8C9A7CE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4A14BD9"/>
    <w:multiLevelType w:val="hybridMultilevel"/>
    <w:tmpl w:val="F732BC36"/>
    <w:lvl w:ilvl="0" w:tplc="A26CA7C0">
      <w:numFmt w:val="bullet"/>
      <w:lvlText w:val="-"/>
      <w:lvlJc w:val="left"/>
      <w:pPr>
        <w:ind w:left="720" w:hanging="360"/>
      </w:pPr>
      <w:rPr>
        <w:rFonts w:ascii="Verdana" w:eastAsia="Arial Unicode MS" w:hAnsi="Verdana" w:cs="Raav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F05E3"/>
    <w:multiLevelType w:val="hybridMultilevel"/>
    <w:tmpl w:val="21F6622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341780"/>
    <w:multiLevelType w:val="multilevel"/>
    <w:tmpl w:val="90184A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F1375EC"/>
    <w:multiLevelType w:val="hybridMultilevel"/>
    <w:tmpl w:val="7BBEBC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961B5"/>
    <w:multiLevelType w:val="multilevel"/>
    <w:tmpl w:val="5F524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E02465"/>
    <w:multiLevelType w:val="hybridMultilevel"/>
    <w:tmpl w:val="BB869A8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C434EF"/>
    <w:multiLevelType w:val="hybridMultilevel"/>
    <w:tmpl w:val="ECD68B5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6821C46"/>
    <w:multiLevelType w:val="hybridMultilevel"/>
    <w:tmpl w:val="C150AA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10A02"/>
    <w:multiLevelType w:val="multilevel"/>
    <w:tmpl w:val="59F20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8965E89"/>
    <w:multiLevelType w:val="hybridMultilevel"/>
    <w:tmpl w:val="F202E786"/>
    <w:lvl w:ilvl="0" w:tplc="5E6EF782">
      <w:start w:val="2"/>
      <w:numFmt w:val="bullet"/>
      <w:lvlText w:val="-"/>
      <w:lvlJc w:val="left"/>
      <w:pPr>
        <w:ind w:left="720" w:hanging="360"/>
      </w:pPr>
      <w:rPr>
        <w:rFonts w:ascii="CIDFont+F4" w:eastAsiaTheme="minorHAnsi" w:hAnsi="CIDFont+F4" w:cs="CIDFont+F4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225B02"/>
    <w:multiLevelType w:val="multilevel"/>
    <w:tmpl w:val="3DC88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9340714"/>
    <w:multiLevelType w:val="hybridMultilevel"/>
    <w:tmpl w:val="79D0BCD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2F3ED5"/>
    <w:multiLevelType w:val="hybridMultilevel"/>
    <w:tmpl w:val="E7646910"/>
    <w:lvl w:ilvl="0" w:tplc="D69846A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D9F1594"/>
    <w:multiLevelType w:val="hybridMultilevel"/>
    <w:tmpl w:val="26B2E90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0587EA2"/>
    <w:multiLevelType w:val="hybridMultilevel"/>
    <w:tmpl w:val="D040C926"/>
    <w:lvl w:ilvl="0" w:tplc="BF4E8D58">
      <w:start w:val="169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E4A14"/>
    <w:multiLevelType w:val="hybridMultilevel"/>
    <w:tmpl w:val="2C32CF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5B26B1"/>
    <w:multiLevelType w:val="hybridMultilevel"/>
    <w:tmpl w:val="0DAE26A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A646C37"/>
    <w:multiLevelType w:val="hybridMultilevel"/>
    <w:tmpl w:val="911454FE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C35293F"/>
    <w:multiLevelType w:val="hybridMultilevel"/>
    <w:tmpl w:val="937809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4B61FD"/>
    <w:multiLevelType w:val="hybridMultilevel"/>
    <w:tmpl w:val="0E4016F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961ED9"/>
    <w:multiLevelType w:val="multilevel"/>
    <w:tmpl w:val="26DC3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E31545B"/>
    <w:multiLevelType w:val="hybridMultilevel"/>
    <w:tmpl w:val="1084E79E"/>
    <w:lvl w:ilvl="0" w:tplc="9774A1D0">
      <w:numFmt w:val="bullet"/>
      <w:lvlText w:val="-"/>
      <w:lvlJc w:val="left"/>
      <w:pPr>
        <w:ind w:left="720" w:hanging="360"/>
      </w:pPr>
      <w:rPr>
        <w:rFonts w:ascii="Verdana" w:eastAsia="Arial Unicode MS" w:hAnsi="Verdana" w:cs="Raav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CF64DA"/>
    <w:multiLevelType w:val="hybridMultilevel"/>
    <w:tmpl w:val="7D4A014C"/>
    <w:lvl w:ilvl="0" w:tplc="CF8254B8">
      <w:numFmt w:val="bullet"/>
      <w:lvlText w:val="-"/>
      <w:lvlJc w:val="left"/>
      <w:pPr>
        <w:ind w:left="720" w:hanging="360"/>
      </w:pPr>
      <w:rPr>
        <w:rFonts w:ascii="Verdana" w:eastAsia="Arial Unicode MS" w:hAnsi="Verdana" w:cs="Raav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0B7C8B"/>
    <w:multiLevelType w:val="hybridMultilevel"/>
    <w:tmpl w:val="85AA41F4"/>
    <w:lvl w:ilvl="0" w:tplc="AD68EEBC">
      <w:numFmt w:val="bullet"/>
      <w:lvlText w:val=""/>
      <w:lvlJc w:val="left"/>
      <w:pPr>
        <w:ind w:left="825" w:hanging="348"/>
      </w:pPr>
      <w:rPr>
        <w:rFonts w:ascii="Symbol" w:eastAsia="Symbol" w:hAnsi="Symbol" w:cs="Symbol" w:hint="default"/>
        <w:w w:val="100"/>
        <w:sz w:val="16"/>
        <w:szCs w:val="16"/>
        <w:lang w:val="it-IT" w:eastAsia="it-IT" w:bidi="it-IT"/>
      </w:rPr>
    </w:lvl>
    <w:lvl w:ilvl="1" w:tplc="31E6A238">
      <w:numFmt w:val="bullet"/>
      <w:lvlText w:val="•"/>
      <w:lvlJc w:val="left"/>
      <w:pPr>
        <w:ind w:left="1520" w:hanging="348"/>
      </w:pPr>
      <w:rPr>
        <w:rFonts w:hint="default"/>
        <w:lang w:val="it-IT" w:eastAsia="it-IT" w:bidi="it-IT"/>
      </w:rPr>
    </w:lvl>
    <w:lvl w:ilvl="2" w:tplc="C87AAF24">
      <w:numFmt w:val="bullet"/>
      <w:lvlText w:val="•"/>
      <w:lvlJc w:val="left"/>
      <w:pPr>
        <w:ind w:left="2221" w:hanging="348"/>
      </w:pPr>
      <w:rPr>
        <w:rFonts w:hint="default"/>
        <w:lang w:val="it-IT" w:eastAsia="it-IT" w:bidi="it-IT"/>
      </w:rPr>
    </w:lvl>
    <w:lvl w:ilvl="3" w:tplc="6FE62470">
      <w:numFmt w:val="bullet"/>
      <w:lvlText w:val="•"/>
      <w:lvlJc w:val="left"/>
      <w:pPr>
        <w:ind w:left="2922" w:hanging="348"/>
      </w:pPr>
      <w:rPr>
        <w:rFonts w:hint="default"/>
        <w:lang w:val="it-IT" w:eastAsia="it-IT" w:bidi="it-IT"/>
      </w:rPr>
    </w:lvl>
    <w:lvl w:ilvl="4" w:tplc="419C5A36">
      <w:numFmt w:val="bullet"/>
      <w:lvlText w:val="•"/>
      <w:lvlJc w:val="left"/>
      <w:pPr>
        <w:ind w:left="3623" w:hanging="348"/>
      </w:pPr>
      <w:rPr>
        <w:rFonts w:hint="default"/>
        <w:lang w:val="it-IT" w:eastAsia="it-IT" w:bidi="it-IT"/>
      </w:rPr>
    </w:lvl>
    <w:lvl w:ilvl="5" w:tplc="24CABFF6">
      <w:numFmt w:val="bullet"/>
      <w:lvlText w:val="•"/>
      <w:lvlJc w:val="left"/>
      <w:pPr>
        <w:ind w:left="4324" w:hanging="348"/>
      </w:pPr>
      <w:rPr>
        <w:rFonts w:hint="default"/>
        <w:lang w:val="it-IT" w:eastAsia="it-IT" w:bidi="it-IT"/>
      </w:rPr>
    </w:lvl>
    <w:lvl w:ilvl="6" w:tplc="C6FA0E0E">
      <w:numFmt w:val="bullet"/>
      <w:lvlText w:val="•"/>
      <w:lvlJc w:val="left"/>
      <w:pPr>
        <w:ind w:left="5025" w:hanging="348"/>
      </w:pPr>
      <w:rPr>
        <w:rFonts w:hint="default"/>
        <w:lang w:val="it-IT" w:eastAsia="it-IT" w:bidi="it-IT"/>
      </w:rPr>
    </w:lvl>
    <w:lvl w:ilvl="7" w:tplc="9FF4007C">
      <w:numFmt w:val="bullet"/>
      <w:lvlText w:val="•"/>
      <w:lvlJc w:val="left"/>
      <w:pPr>
        <w:ind w:left="5726" w:hanging="348"/>
      </w:pPr>
      <w:rPr>
        <w:rFonts w:hint="default"/>
        <w:lang w:val="it-IT" w:eastAsia="it-IT" w:bidi="it-IT"/>
      </w:rPr>
    </w:lvl>
    <w:lvl w:ilvl="8" w:tplc="0EA66176">
      <w:numFmt w:val="bullet"/>
      <w:lvlText w:val="•"/>
      <w:lvlJc w:val="left"/>
      <w:pPr>
        <w:ind w:left="6427" w:hanging="348"/>
      </w:pPr>
      <w:rPr>
        <w:rFonts w:hint="default"/>
        <w:lang w:val="it-IT" w:eastAsia="it-IT" w:bidi="it-IT"/>
      </w:rPr>
    </w:lvl>
  </w:abstractNum>
  <w:abstractNum w:abstractNumId="44" w15:restartNumberingAfterBreak="0">
    <w:nsid w:val="74330E45"/>
    <w:multiLevelType w:val="hybridMultilevel"/>
    <w:tmpl w:val="4280817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8687077"/>
    <w:multiLevelType w:val="hybridMultilevel"/>
    <w:tmpl w:val="9D0C41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F5175"/>
    <w:multiLevelType w:val="hybridMultilevel"/>
    <w:tmpl w:val="63288DC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458983186">
    <w:abstractNumId w:val="35"/>
  </w:num>
  <w:num w:numId="2" w16cid:durableId="893082791">
    <w:abstractNumId w:val="19"/>
  </w:num>
  <w:num w:numId="3" w16cid:durableId="2146728758">
    <w:abstractNumId w:val="15"/>
  </w:num>
  <w:num w:numId="4" w16cid:durableId="2119568147">
    <w:abstractNumId w:val="9"/>
  </w:num>
  <w:num w:numId="5" w16cid:durableId="2106686256">
    <w:abstractNumId w:val="18"/>
  </w:num>
  <w:num w:numId="6" w16cid:durableId="1330064352">
    <w:abstractNumId w:val="10"/>
  </w:num>
  <w:num w:numId="7" w16cid:durableId="390464036">
    <w:abstractNumId w:val="46"/>
  </w:num>
  <w:num w:numId="8" w16cid:durableId="1693192454">
    <w:abstractNumId w:val="14"/>
  </w:num>
  <w:num w:numId="9" w16cid:durableId="1110393353">
    <w:abstractNumId w:val="33"/>
  </w:num>
  <w:num w:numId="10" w16cid:durableId="2079937824">
    <w:abstractNumId w:val="36"/>
  </w:num>
  <w:num w:numId="11" w16cid:durableId="300306090">
    <w:abstractNumId w:val="37"/>
  </w:num>
  <w:num w:numId="12" w16cid:durableId="121383805">
    <w:abstractNumId w:val="34"/>
  </w:num>
  <w:num w:numId="13" w16cid:durableId="6884076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22892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027701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30540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3594683">
    <w:abstractNumId w:val="4"/>
  </w:num>
  <w:num w:numId="18" w16cid:durableId="364526479">
    <w:abstractNumId w:val="8"/>
  </w:num>
  <w:num w:numId="19" w16cid:durableId="94450021">
    <w:abstractNumId w:val="39"/>
  </w:num>
  <w:num w:numId="20" w16cid:durableId="1194728713">
    <w:abstractNumId w:val="12"/>
  </w:num>
  <w:num w:numId="21" w16cid:durableId="2051882530">
    <w:abstractNumId w:val="25"/>
  </w:num>
  <w:num w:numId="22" w16cid:durableId="665858784">
    <w:abstractNumId w:val="16"/>
  </w:num>
  <w:num w:numId="23" w16cid:durableId="174270806">
    <w:abstractNumId w:val="23"/>
  </w:num>
  <w:num w:numId="24" w16cid:durableId="2114354718">
    <w:abstractNumId w:val="17"/>
  </w:num>
  <w:num w:numId="25" w16cid:durableId="504247554">
    <w:abstractNumId w:val="32"/>
  </w:num>
  <w:num w:numId="26" w16cid:durableId="2039618946">
    <w:abstractNumId w:val="26"/>
  </w:num>
  <w:num w:numId="27" w16cid:durableId="2020305296">
    <w:abstractNumId w:val="22"/>
  </w:num>
  <w:num w:numId="28" w16cid:durableId="400755247">
    <w:abstractNumId w:val="30"/>
  </w:num>
  <w:num w:numId="29" w16cid:durableId="1417243055">
    <w:abstractNumId w:val="21"/>
  </w:num>
  <w:num w:numId="30" w16cid:durableId="2093772768">
    <w:abstractNumId w:val="44"/>
  </w:num>
  <w:num w:numId="31" w16cid:durableId="152332235">
    <w:abstractNumId w:val="31"/>
  </w:num>
  <w:num w:numId="32" w16cid:durableId="533277012">
    <w:abstractNumId w:val="27"/>
  </w:num>
  <w:num w:numId="33" w16cid:durableId="1448810279">
    <w:abstractNumId w:val="45"/>
  </w:num>
  <w:num w:numId="34" w16cid:durableId="153230799">
    <w:abstractNumId w:val="0"/>
    <w:lvlOverride w:ilvl="0">
      <w:lvl w:ilvl="0">
        <w:numFmt w:val="bullet"/>
        <w:lvlText w:val=""/>
        <w:legacy w:legacy="1" w:legacySpace="0" w:legacyIndent="108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35" w16cid:durableId="1638486889">
    <w:abstractNumId w:val="11"/>
  </w:num>
  <w:num w:numId="36" w16cid:durableId="1871529469">
    <w:abstractNumId w:val="41"/>
  </w:num>
  <w:num w:numId="37" w16cid:durableId="1890412447">
    <w:abstractNumId w:val="20"/>
  </w:num>
  <w:num w:numId="38" w16cid:durableId="898127194">
    <w:abstractNumId w:val="42"/>
  </w:num>
  <w:num w:numId="39" w16cid:durableId="5400915">
    <w:abstractNumId w:val="5"/>
  </w:num>
  <w:num w:numId="40" w16cid:durableId="493649760">
    <w:abstractNumId w:val="38"/>
  </w:num>
  <w:num w:numId="41" w16cid:durableId="299849061">
    <w:abstractNumId w:val="6"/>
  </w:num>
  <w:num w:numId="42" w16cid:durableId="1143038220">
    <w:abstractNumId w:val="7"/>
  </w:num>
  <w:num w:numId="43" w16cid:durableId="334919927">
    <w:abstractNumId w:val="29"/>
  </w:num>
  <w:num w:numId="44" w16cid:durableId="2032490713">
    <w:abstractNumId w:val="43"/>
  </w:num>
  <w:num w:numId="45" w16cid:durableId="1673608166">
    <w:abstractNumId w:val="28"/>
  </w:num>
  <w:num w:numId="46" w16cid:durableId="1337345709">
    <w:abstractNumId w:val="24"/>
  </w:num>
  <w:num w:numId="47" w16cid:durableId="2142264936">
    <w:abstractNumId w:val="13"/>
  </w:num>
  <w:num w:numId="48" w16cid:durableId="178133653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481"/>
    <w:rsid w:val="00000433"/>
    <w:rsid w:val="0000123E"/>
    <w:rsid w:val="000063B4"/>
    <w:rsid w:val="00006FF2"/>
    <w:rsid w:val="000132F3"/>
    <w:rsid w:val="00016B47"/>
    <w:rsid w:val="00017CB0"/>
    <w:rsid w:val="000216AC"/>
    <w:rsid w:val="00025712"/>
    <w:rsid w:val="000274D7"/>
    <w:rsid w:val="00030DA5"/>
    <w:rsid w:val="00035D22"/>
    <w:rsid w:val="00037183"/>
    <w:rsid w:val="00041920"/>
    <w:rsid w:val="00044092"/>
    <w:rsid w:val="00044193"/>
    <w:rsid w:val="000451FC"/>
    <w:rsid w:val="00046E98"/>
    <w:rsid w:val="00050735"/>
    <w:rsid w:val="00054E6C"/>
    <w:rsid w:val="00055322"/>
    <w:rsid w:val="0006007F"/>
    <w:rsid w:val="00060C23"/>
    <w:rsid w:val="00061346"/>
    <w:rsid w:val="00067255"/>
    <w:rsid w:val="000700B5"/>
    <w:rsid w:val="00070E6A"/>
    <w:rsid w:val="0007138C"/>
    <w:rsid w:val="0007415B"/>
    <w:rsid w:val="00075588"/>
    <w:rsid w:val="000759E5"/>
    <w:rsid w:val="00077397"/>
    <w:rsid w:val="000774BE"/>
    <w:rsid w:val="00077BBE"/>
    <w:rsid w:val="0008304B"/>
    <w:rsid w:val="000833C6"/>
    <w:rsid w:val="000848F7"/>
    <w:rsid w:val="00090E02"/>
    <w:rsid w:val="00092104"/>
    <w:rsid w:val="00095C23"/>
    <w:rsid w:val="00096AEF"/>
    <w:rsid w:val="00096D2D"/>
    <w:rsid w:val="00097FC1"/>
    <w:rsid w:val="000A1BAC"/>
    <w:rsid w:val="000A3A62"/>
    <w:rsid w:val="000A4A1B"/>
    <w:rsid w:val="000A59B7"/>
    <w:rsid w:val="000A7930"/>
    <w:rsid w:val="000A7DCE"/>
    <w:rsid w:val="000B50A5"/>
    <w:rsid w:val="000B55CC"/>
    <w:rsid w:val="000C0CE0"/>
    <w:rsid w:val="000C1D19"/>
    <w:rsid w:val="000D4366"/>
    <w:rsid w:val="000E1899"/>
    <w:rsid w:val="000E1C7D"/>
    <w:rsid w:val="000E44D1"/>
    <w:rsid w:val="000F0A0D"/>
    <w:rsid w:val="000F210F"/>
    <w:rsid w:val="000F2755"/>
    <w:rsid w:val="000F432B"/>
    <w:rsid w:val="000F7CC9"/>
    <w:rsid w:val="00105C6C"/>
    <w:rsid w:val="00117D70"/>
    <w:rsid w:val="001259EC"/>
    <w:rsid w:val="001272FB"/>
    <w:rsid w:val="001279FF"/>
    <w:rsid w:val="00130B89"/>
    <w:rsid w:val="00140B5C"/>
    <w:rsid w:val="00141B54"/>
    <w:rsid w:val="00143BE5"/>
    <w:rsid w:val="001446C6"/>
    <w:rsid w:val="00147A17"/>
    <w:rsid w:val="001508BA"/>
    <w:rsid w:val="00152E5C"/>
    <w:rsid w:val="00153D62"/>
    <w:rsid w:val="00154B88"/>
    <w:rsid w:val="001558D1"/>
    <w:rsid w:val="00163AC5"/>
    <w:rsid w:val="0016528D"/>
    <w:rsid w:val="00170B04"/>
    <w:rsid w:val="00172587"/>
    <w:rsid w:val="00172E50"/>
    <w:rsid w:val="00180802"/>
    <w:rsid w:val="0018096B"/>
    <w:rsid w:val="001853E4"/>
    <w:rsid w:val="00191E8F"/>
    <w:rsid w:val="00193959"/>
    <w:rsid w:val="00194EC2"/>
    <w:rsid w:val="00196B5A"/>
    <w:rsid w:val="00197D6B"/>
    <w:rsid w:val="001A0F8E"/>
    <w:rsid w:val="001A2840"/>
    <w:rsid w:val="001A64C6"/>
    <w:rsid w:val="001A6FAF"/>
    <w:rsid w:val="001B2806"/>
    <w:rsid w:val="001B36ED"/>
    <w:rsid w:val="001B3D38"/>
    <w:rsid w:val="001B695B"/>
    <w:rsid w:val="001B70BA"/>
    <w:rsid w:val="001C151B"/>
    <w:rsid w:val="001C348A"/>
    <w:rsid w:val="001C5B7E"/>
    <w:rsid w:val="001D316D"/>
    <w:rsid w:val="001D39C8"/>
    <w:rsid w:val="001D6E45"/>
    <w:rsid w:val="001E35AB"/>
    <w:rsid w:val="001E4B1B"/>
    <w:rsid w:val="001F01E6"/>
    <w:rsid w:val="001F0AF9"/>
    <w:rsid w:val="001F218B"/>
    <w:rsid w:val="001F43F4"/>
    <w:rsid w:val="001F458E"/>
    <w:rsid w:val="001F6904"/>
    <w:rsid w:val="001F7556"/>
    <w:rsid w:val="00203C4A"/>
    <w:rsid w:val="0020431F"/>
    <w:rsid w:val="00204853"/>
    <w:rsid w:val="002053E9"/>
    <w:rsid w:val="00212518"/>
    <w:rsid w:val="00216E2E"/>
    <w:rsid w:val="00222D5E"/>
    <w:rsid w:val="00223BBC"/>
    <w:rsid w:val="00223BCA"/>
    <w:rsid w:val="00225C4F"/>
    <w:rsid w:val="002275FC"/>
    <w:rsid w:val="00230112"/>
    <w:rsid w:val="00243329"/>
    <w:rsid w:val="00245E6E"/>
    <w:rsid w:val="0025070F"/>
    <w:rsid w:val="00251712"/>
    <w:rsid w:val="0025324E"/>
    <w:rsid w:val="0025354D"/>
    <w:rsid w:val="00253FE3"/>
    <w:rsid w:val="0025514C"/>
    <w:rsid w:val="002564FA"/>
    <w:rsid w:val="0026196C"/>
    <w:rsid w:val="002644E7"/>
    <w:rsid w:val="00264E29"/>
    <w:rsid w:val="0026705C"/>
    <w:rsid w:val="00270457"/>
    <w:rsid w:val="00270D43"/>
    <w:rsid w:val="00274A52"/>
    <w:rsid w:val="002759A3"/>
    <w:rsid w:val="00276458"/>
    <w:rsid w:val="00277355"/>
    <w:rsid w:val="0029639E"/>
    <w:rsid w:val="002979EA"/>
    <w:rsid w:val="002A3A19"/>
    <w:rsid w:val="002A3B84"/>
    <w:rsid w:val="002B472E"/>
    <w:rsid w:val="002B4D01"/>
    <w:rsid w:val="002B5AB6"/>
    <w:rsid w:val="002B6A4B"/>
    <w:rsid w:val="002C11F8"/>
    <w:rsid w:val="002C78EE"/>
    <w:rsid w:val="002D1161"/>
    <w:rsid w:val="002D1EB3"/>
    <w:rsid w:val="002D50C9"/>
    <w:rsid w:val="002D6434"/>
    <w:rsid w:val="002E0D8D"/>
    <w:rsid w:val="002E49F2"/>
    <w:rsid w:val="002F12A2"/>
    <w:rsid w:val="002F3D38"/>
    <w:rsid w:val="0030551D"/>
    <w:rsid w:val="00305666"/>
    <w:rsid w:val="003068A1"/>
    <w:rsid w:val="00306C1C"/>
    <w:rsid w:val="00320EAC"/>
    <w:rsid w:val="00321523"/>
    <w:rsid w:val="00325651"/>
    <w:rsid w:val="0032580D"/>
    <w:rsid w:val="003312B7"/>
    <w:rsid w:val="00332350"/>
    <w:rsid w:val="00340FC0"/>
    <w:rsid w:val="0034132D"/>
    <w:rsid w:val="0034395C"/>
    <w:rsid w:val="003504B8"/>
    <w:rsid w:val="00350EEA"/>
    <w:rsid w:val="00351E63"/>
    <w:rsid w:val="0035339E"/>
    <w:rsid w:val="00354DB4"/>
    <w:rsid w:val="00354DD0"/>
    <w:rsid w:val="0035531F"/>
    <w:rsid w:val="003570E0"/>
    <w:rsid w:val="003571C2"/>
    <w:rsid w:val="00357ABB"/>
    <w:rsid w:val="00360869"/>
    <w:rsid w:val="00360D0D"/>
    <w:rsid w:val="00364923"/>
    <w:rsid w:val="003658D5"/>
    <w:rsid w:val="0037129D"/>
    <w:rsid w:val="003736D8"/>
    <w:rsid w:val="00374D29"/>
    <w:rsid w:val="00375E0C"/>
    <w:rsid w:val="003768BA"/>
    <w:rsid w:val="00380BE1"/>
    <w:rsid w:val="00383AFC"/>
    <w:rsid w:val="00383F47"/>
    <w:rsid w:val="00385280"/>
    <w:rsid w:val="00390AB9"/>
    <w:rsid w:val="0039334E"/>
    <w:rsid w:val="0039348F"/>
    <w:rsid w:val="00394CBD"/>
    <w:rsid w:val="00395C55"/>
    <w:rsid w:val="00395EAF"/>
    <w:rsid w:val="00397FE9"/>
    <w:rsid w:val="003A0424"/>
    <w:rsid w:val="003B386A"/>
    <w:rsid w:val="003B3D7A"/>
    <w:rsid w:val="003B40A4"/>
    <w:rsid w:val="003B56EB"/>
    <w:rsid w:val="003B625F"/>
    <w:rsid w:val="003C366C"/>
    <w:rsid w:val="003C3A2F"/>
    <w:rsid w:val="003D07FB"/>
    <w:rsid w:val="003D11A1"/>
    <w:rsid w:val="003D15AC"/>
    <w:rsid w:val="003D3632"/>
    <w:rsid w:val="003D4740"/>
    <w:rsid w:val="003D4A16"/>
    <w:rsid w:val="003D7329"/>
    <w:rsid w:val="003E1342"/>
    <w:rsid w:val="003E19CF"/>
    <w:rsid w:val="003E1A53"/>
    <w:rsid w:val="003F14CB"/>
    <w:rsid w:val="003F32C8"/>
    <w:rsid w:val="003F4BC5"/>
    <w:rsid w:val="003F5BCF"/>
    <w:rsid w:val="00403294"/>
    <w:rsid w:val="004065A7"/>
    <w:rsid w:val="00410E4A"/>
    <w:rsid w:val="00413498"/>
    <w:rsid w:val="004138CC"/>
    <w:rsid w:val="00413BD7"/>
    <w:rsid w:val="004157A9"/>
    <w:rsid w:val="00417389"/>
    <w:rsid w:val="004260AD"/>
    <w:rsid w:val="004271FB"/>
    <w:rsid w:val="0042775A"/>
    <w:rsid w:val="00430B24"/>
    <w:rsid w:val="00440B24"/>
    <w:rsid w:val="00444DC0"/>
    <w:rsid w:val="00445730"/>
    <w:rsid w:val="00447BF7"/>
    <w:rsid w:val="00447C32"/>
    <w:rsid w:val="00453128"/>
    <w:rsid w:val="004534AB"/>
    <w:rsid w:val="00457A71"/>
    <w:rsid w:val="004618BA"/>
    <w:rsid w:val="00463FC6"/>
    <w:rsid w:val="00464DD0"/>
    <w:rsid w:val="00467DE8"/>
    <w:rsid w:val="00471782"/>
    <w:rsid w:val="00472C0E"/>
    <w:rsid w:val="00472EFA"/>
    <w:rsid w:val="004744D4"/>
    <w:rsid w:val="00474A9F"/>
    <w:rsid w:val="004778BB"/>
    <w:rsid w:val="004819A0"/>
    <w:rsid w:val="004844C9"/>
    <w:rsid w:val="004859BF"/>
    <w:rsid w:val="00490920"/>
    <w:rsid w:val="00490B5B"/>
    <w:rsid w:val="00494E74"/>
    <w:rsid w:val="004952C1"/>
    <w:rsid w:val="004A2977"/>
    <w:rsid w:val="004A6A6A"/>
    <w:rsid w:val="004A71AE"/>
    <w:rsid w:val="004A7A21"/>
    <w:rsid w:val="004B4525"/>
    <w:rsid w:val="004B5A13"/>
    <w:rsid w:val="004B5B41"/>
    <w:rsid w:val="004B65EC"/>
    <w:rsid w:val="004B752E"/>
    <w:rsid w:val="004C5379"/>
    <w:rsid w:val="004C59E5"/>
    <w:rsid w:val="004C7C9C"/>
    <w:rsid w:val="004D0306"/>
    <w:rsid w:val="004D339E"/>
    <w:rsid w:val="004D729B"/>
    <w:rsid w:val="004D7504"/>
    <w:rsid w:val="004E1D65"/>
    <w:rsid w:val="004F18B4"/>
    <w:rsid w:val="004F2CCF"/>
    <w:rsid w:val="00501E7C"/>
    <w:rsid w:val="005027C8"/>
    <w:rsid w:val="00502DA6"/>
    <w:rsid w:val="00504672"/>
    <w:rsid w:val="00506292"/>
    <w:rsid w:val="00513C04"/>
    <w:rsid w:val="00515F69"/>
    <w:rsid w:val="005162B8"/>
    <w:rsid w:val="00517C01"/>
    <w:rsid w:val="00520008"/>
    <w:rsid w:val="0052322F"/>
    <w:rsid w:val="00526F12"/>
    <w:rsid w:val="0052715D"/>
    <w:rsid w:val="0053089F"/>
    <w:rsid w:val="005309DD"/>
    <w:rsid w:val="00530EC2"/>
    <w:rsid w:val="0053179D"/>
    <w:rsid w:val="0053520D"/>
    <w:rsid w:val="00543D58"/>
    <w:rsid w:val="00545BD1"/>
    <w:rsid w:val="005464F6"/>
    <w:rsid w:val="0054741C"/>
    <w:rsid w:val="00550CEF"/>
    <w:rsid w:val="00557C84"/>
    <w:rsid w:val="005636B5"/>
    <w:rsid w:val="00565087"/>
    <w:rsid w:val="0056644C"/>
    <w:rsid w:val="0057481E"/>
    <w:rsid w:val="005806B8"/>
    <w:rsid w:val="00580AB6"/>
    <w:rsid w:val="00584B91"/>
    <w:rsid w:val="00586F7E"/>
    <w:rsid w:val="00590F78"/>
    <w:rsid w:val="005921AD"/>
    <w:rsid w:val="005924AC"/>
    <w:rsid w:val="00594DA0"/>
    <w:rsid w:val="005A211E"/>
    <w:rsid w:val="005A722C"/>
    <w:rsid w:val="005A733F"/>
    <w:rsid w:val="005B001E"/>
    <w:rsid w:val="005B2DD4"/>
    <w:rsid w:val="005B5062"/>
    <w:rsid w:val="005B565D"/>
    <w:rsid w:val="005B6EAF"/>
    <w:rsid w:val="005C2FD2"/>
    <w:rsid w:val="005C5EFE"/>
    <w:rsid w:val="005C71B5"/>
    <w:rsid w:val="005D21B3"/>
    <w:rsid w:val="005D54A2"/>
    <w:rsid w:val="005D7B86"/>
    <w:rsid w:val="005E057E"/>
    <w:rsid w:val="005E47FD"/>
    <w:rsid w:val="005E554F"/>
    <w:rsid w:val="005E5CED"/>
    <w:rsid w:val="005E6C21"/>
    <w:rsid w:val="005F5250"/>
    <w:rsid w:val="005F6C50"/>
    <w:rsid w:val="00601EC6"/>
    <w:rsid w:val="006032A6"/>
    <w:rsid w:val="00603326"/>
    <w:rsid w:val="006054C8"/>
    <w:rsid w:val="00605F58"/>
    <w:rsid w:val="00607919"/>
    <w:rsid w:val="00613391"/>
    <w:rsid w:val="0062030A"/>
    <w:rsid w:val="006211A7"/>
    <w:rsid w:val="006255D0"/>
    <w:rsid w:val="006259DD"/>
    <w:rsid w:val="00627343"/>
    <w:rsid w:val="00627DE7"/>
    <w:rsid w:val="006321C9"/>
    <w:rsid w:val="00633E9B"/>
    <w:rsid w:val="00636786"/>
    <w:rsid w:val="00640030"/>
    <w:rsid w:val="006415A0"/>
    <w:rsid w:val="006435EA"/>
    <w:rsid w:val="006464CD"/>
    <w:rsid w:val="00650F41"/>
    <w:rsid w:val="0065144E"/>
    <w:rsid w:val="00663986"/>
    <w:rsid w:val="00667D61"/>
    <w:rsid w:val="006741C8"/>
    <w:rsid w:val="0067673C"/>
    <w:rsid w:val="00676C96"/>
    <w:rsid w:val="006800B3"/>
    <w:rsid w:val="00680572"/>
    <w:rsid w:val="00681681"/>
    <w:rsid w:val="00683510"/>
    <w:rsid w:val="0069409F"/>
    <w:rsid w:val="0069487D"/>
    <w:rsid w:val="006A2020"/>
    <w:rsid w:val="006A46FA"/>
    <w:rsid w:val="006A4905"/>
    <w:rsid w:val="006A5DFA"/>
    <w:rsid w:val="006B1846"/>
    <w:rsid w:val="006B4602"/>
    <w:rsid w:val="006B56E4"/>
    <w:rsid w:val="006B660B"/>
    <w:rsid w:val="006C1B53"/>
    <w:rsid w:val="006C47D1"/>
    <w:rsid w:val="006C4A20"/>
    <w:rsid w:val="006C6AEE"/>
    <w:rsid w:val="006D0C92"/>
    <w:rsid w:val="006D1E85"/>
    <w:rsid w:val="006D5DD9"/>
    <w:rsid w:val="006D61C5"/>
    <w:rsid w:val="006D76BB"/>
    <w:rsid w:val="006E1CD4"/>
    <w:rsid w:val="006E247E"/>
    <w:rsid w:val="006E48A7"/>
    <w:rsid w:val="006E7469"/>
    <w:rsid w:val="006E773B"/>
    <w:rsid w:val="00700CE4"/>
    <w:rsid w:val="00701896"/>
    <w:rsid w:val="007026C4"/>
    <w:rsid w:val="00704E19"/>
    <w:rsid w:val="0071383E"/>
    <w:rsid w:val="007175D7"/>
    <w:rsid w:val="00717892"/>
    <w:rsid w:val="00717BE1"/>
    <w:rsid w:val="0072339C"/>
    <w:rsid w:val="0072432A"/>
    <w:rsid w:val="00726547"/>
    <w:rsid w:val="007325AA"/>
    <w:rsid w:val="00737B85"/>
    <w:rsid w:val="007439C4"/>
    <w:rsid w:val="007452A9"/>
    <w:rsid w:val="00746535"/>
    <w:rsid w:val="00747187"/>
    <w:rsid w:val="0075017C"/>
    <w:rsid w:val="00750405"/>
    <w:rsid w:val="00750B0B"/>
    <w:rsid w:val="007519AE"/>
    <w:rsid w:val="00752316"/>
    <w:rsid w:val="00755656"/>
    <w:rsid w:val="00756D8B"/>
    <w:rsid w:val="0076063F"/>
    <w:rsid w:val="0076552F"/>
    <w:rsid w:val="00773E3C"/>
    <w:rsid w:val="0077517C"/>
    <w:rsid w:val="007769A6"/>
    <w:rsid w:val="007841DC"/>
    <w:rsid w:val="00784375"/>
    <w:rsid w:val="00784832"/>
    <w:rsid w:val="0078600E"/>
    <w:rsid w:val="007878EE"/>
    <w:rsid w:val="00791FAA"/>
    <w:rsid w:val="007A1B79"/>
    <w:rsid w:val="007A35BA"/>
    <w:rsid w:val="007A4BB9"/>
    <w:rsid w:val="007B0F3F"/>
    <w:rsid w:val="007B2CA9"/>
    <w:rsid w:val="007B4317"/>
    <w:rsid w:val="007B6A4D"/>
    <w:rsid w:val="007C152A"/>
    <w:rsid w:val="007C7B71"/>
    <w:rsid w:val="007D0F7C"/>
    <w:rsid w:val="007D25ED"/>
    <w:rsid w:val="007D2EE9"/>
    <w:rsid w:val="007D3357"/>
    <w:rsid w:val="007D5FE9"/>
    <w:rsid w:val="007D661D"/>
    <w:rsid w:val="007D74AD"/>
    <w:rsid w:val="007E320F"/>
    <w:rsid w:val="007E3502"/>
    <w:rsid w:val="007E56DF"/>
    <w:rsid w:val="007E77E4"/>
    <w:rsid w:val="00800EA3"/>
    <w:rsid w:val="00802054"/>
    <w:rsid w:val="008027AD"/>
    <w:rsid w:val="008041E7"/>
    <w:rsid w:val="00805452"/>
    <w:rsid w:val="008057BF"/>
    <w:rsid w:val="00805A33"/>
    <w:rsid w:val="00812F80"/>
    <w:rsid w:val="008132C8"/>
    <w:rsid w:val="008133B6"/>
    <w:rsid w:val="00817555"/>
    <w:rsid w:val="00823304"/>
    <w:rsid w:val="00823B1D"/>
    <w:rsid w:val="00824168"/>
    <w:rsid w:val="00826FCF"/>
    <w:rsid w:val="0083080B"/>
    <w:rsid w:val="00840158"/>
    <w:rsid w:val="00842A32"/>
    <w:rsid w:val="00842B44"/>
    <w:rsid w:val="008445B5"/>
    <w:rsid w:val="00847FC5"/>
    <w:rsid w:val="00852EBF"/>
    <w:rsid w:val="008554D3"/>
    <w:rsid w:val="00861471"/>
    <w:rsid w:val="00861ECB"/>
    <w:rsid w:val="00865855"/>
    <w:rsid w:val="00870C9C"/>
    <w:rsid w:val="00870FB3"/>
    <w:rsid w:val="00873945"/>
    <w:rsid w:val="00880E12"/>
    <w:rsid w:val="00883565"/>
    <w:rsid w:val="00890E75"/>
    <w:rsid w:val="0089466A"/>
    <w:rsid w:val="008A0C69"/>
    <w:rsid w:val="008A1172"/>
    <w:rsid w:val="008A4A21"/>
    <w:rsid w:val="008A6118"/>
    <w:rsid w:val="008B4F30"/>
    <w:rsid w:val="008B5650"/>
    <w:rsid w:val="008B623C"/>
    <w:rsid w:val="008C02D0"/>
    <w:rsid w:val="008C0C50"/>
    <w:rsid w:val="008C31BF"/>
    <w:rsid w:val="008C5B33"/>
    <w:rsid w:val="008C6110"/>
    <w:rsid w:val="008C6628"/>
    <w:rsid w:val="008C741E"/>
    <w:rsid w:val="008C7E75"/>
    <w:rsid w:val="008D240C"/>
    <w:rsid w:val="008D3B61"/>
    <w:rsid w:val="008E00F9"/>
    <w:rsid w:val="008E092A"/>
    <w:rsid w:val="008E2B85"/>
    <w:rsid w:val="008E48E6"/>
    <w:rsid w:val="008E5D46"/>
    <w:rsid w:val="008E68DE"/>
    <w:rsid w:val="008E6AFF"/>
    <w:rsid w:val="008E7AFF"/>
    <w:rsid w:val="008F24DB"/>
    <w:rsid w:val="008F4FA5"/>
    <w:rsid w:val="008F66E8"/>
    <w:rsid w:val="008F6F51"/>
    <w:rsid w:val="009011A9"/>
    <w:rsid w:val="00901DCB"/>
    <w:rsid w:val="00902C89"/>
    <w:rsid w:val="009034E1"/>
    <w:rsid w:val="009056CA"/>
    <w:rsid w:val="0091042B"/>
    <w:rsid w:val="0091170A"/>
    <w:rsid w:val="009149A8"/>
    <w:rsid w:val="00914E6B"/>
    <w:rsid w:val="00914EDE"/>
    <w:rsid w:val="00916225"/>
    <w:rsid w:val="009200CE"/>
    <w:rsid w:val="009316CE"/>
    <w:rsid w:val="009421DB"/>
    <w:rsid w:val="00942757"/>
    <w:rsid w:val="0094294F"/>
    <w:rsid w:val="00951AE5"/>
    <w:rsid w:val="009524FE"/>
    <w:rsid w:val="00955E0A"/>
    <w:rsid w:val="0096068B"/>
    <w:rsid w:val="009620DF"/>
    <w:rsid w:val="00964B14"/>
    <w:rsid w:val="009703BA"/>
    <w:rsid w:val="00975FB6"/>
    <w:rsid w:val="009774EE"/>
    <w:rsid w:val="0098469E"/>
    <w:rsid w:val="0098575B"/>
    <w:rsid w:val="00985B3F"/>
    <w:rsid w:val="00990AED"/>
    <w:rsid w:val="0099181E"/>
    <w:rsid w:val="00991BD6"/>
    <w:rsid w:val="00997582"/>
    <w:rsid w:val="009B0569"/>
    <w:rsid w:val="009B2DE7"/>
    <w:rsid w:val="009B353E"/>
    <w:rsid w:val="009C21D4"/>
    <w:rsid w:val="009C30E3"/>
    <w:rsid w:val="009C6781"/>
    <w:rsid w:val="009C6A8C"/>
    <w:rsid w:val="009D0856"/>
    <w:rsid w:val="009D1E6C"/>
    <w:rsid w:val="009D4F78"/>
    <w:rsid w:val="009D58E4"/>
    <w:rsid w:val="009D778B"/>
    <w:rsid w:val="009D7B1A"/>
    <w:rsid w:val="009E0D54"/>
    <w:rsid w:val="009E1FBE"/>
    <w:rsid w:val="009E26C9"/>
    <w:rsid w:val="009E36AC"/>
    <w:rsid w:val="009E6087"/>
    <w:rsid w:val="009F03C0"/>
    <w:rsid w:val="009F088B"/>
    <w:rsid w:val="009F59B6"/>
    <w:rsid w:val="009F6487"/>
    <w:rsid w:val="009F7741"/>
    <w:rsid w:val="00A00249"/>
    <w:rsid w:val="00A016DD"/>
    <w:rsid w:val="00A049BE"/>
    <w:rsid w:val="00A106CB"/>
    <w:rsid w:val="00A12103"/>
    <w:rsid w:val="00A17657"/>
    <w:rsid w:val="00A24D64"/>
    <w:rsid w:val="00A33BD2"/>
    <w:rsid w:val="00A37C83"/>
    <w:rsid w:val="00A4435B"/>
    <w:rsid w:val="00A500DC"/>
    <w:rsid w:val="00A53AA8"/>
    <w:rsid w:val="00A53BD0"/>
    <w:rsid w:val="00A63937"/>
    <w:rsid w:val="00A66659"/>
    <w:rsid w:val="00A66783"/>
    <w:rsid w:val="00A66EC7"/>
    <w:rsid w:val="00A718CA"/>
    <w:rsid w:val="00A7371A"/>
    <w:rsid w:val="00A7454C"/>
    <w:rsid w:val="00A8167E"/>
    <w:rsid w:val="00A84FD8"/>
    <w:rsid w:val="00A859BE"/>
    <w:rsid w:val="00A873C8"/>
    <w:rsid w:val="00A9065A"/>
    <w:rsid w:val="00A90A69"/>
    <w:rsid w:val="00A9165E"/>
    <w:rsid w:val="00A958FD"/>
    <w:rsid w:val="00A960FF"/>
    <w:rsid w:val="00AA0A41"/>
    <w:rsid w:val="00AA1A67"/>
    <w:rsid w:val="00AB16AB"/>
    <w:rsid w:val="00AB1849"/>
    <w:rsid w:val="00AB5359"/>
    <w:rsid w:val="00AB6B08"/>
    <w:rsid w:val="00AC18AF"/>
    <w:rsid w:val="00AC1EA3"/>
    <w:rsid w:val="00AC2581"/>
    <w:rsid w:val="00AC6F1B"/>
    <w:rsid w:val="00AD1613"/>
    <w:rsid w:val="00AD3F9F"/>
    <w:rsid w:val="00AD44E2"/>
    <w:rsid w:val="00AD6CED"/>
    <w:rsid w:val="00AD76CC"/>
    <w:rsid w:val="00AE1148"/>
    <w:rsid w:val="00AE2965"/>
    <w:rsid w:val="00AE2EFB"/>
    <w:rsid w:val="00AF679D"/>
    <w:rsid w:val="00AF7212"/>
    <w:rsid w:val="00AF78FE"/>
    <w:rsid w:val="00B005B8"/>
    <w:rsid w:val="00B0070A"/>
    <w:rsid w:val="00B00ECA"/>
    <w:rsid w:val="00B013C9"/>
    <w:rsid w:val="00B030AE"/>
    <w:rsid w:val="00B05E0E"/>
    <w:rsid w:val="00B074A2"/>
    <w:rsid w:val="00B10F06"/>
    <w:rsid w:val="00B1494C"/>
    <w:rsid w:val="00B20BA7"/>
    <w:rsid w:val="00B245EC"/>
    <w:rsid w:val="00B27337"/>
    <w:rsid w:val="00B30C8C"/>
    <w:rsid w:val="00B3294E"/>
    <w:rsid w:val="00B3525E"/>
    <w:rsid w:val="00B362F4"/>
    <w:rsid w:val="00B36F18"/>
    <w:rsid w:val="00B37C42"/>
    <w:rsid w:val="00B41F52"/>
    <w:rsid w:val="00B43B61"/>
    <w:rsid w:val="00B44970"/>
    <w:rsid w:val="00B4500A"/>
    <w:rsid w:val="00B45A7F"/>
    <w:rsid w:val="00B45EDD"/>
    <w:rsid w:val="00B55C60"/>
    <w:rsid w:val="00B56F8E"/>
    <w:rsid w:val="00B60F8F"/>
    <w:rsid w:val="00B653F3"/>
    <w:rsid w:val="00B73DC4"/>
    <w:rsid w:val="00B75424"/>
    <w:rsid w:val="00B75521"/>
    <w:rsid w:val="00B76E2B"/>
    <w:rsid w:val="00B77C37"/>
    <w:rsid w:val="00B803BD"/>
    <w:rsid w:val="00B80F88"/>
    <w:rsid w:val="00B82FFE"/>
    <w:rsid w:val="00B84250"/>
    <w:rsid w:val="00B86470"/>
    <w:rsid w:val="00B87248"/>
    <w:rsid w:val="00B91DDA"/>
    <w:rsid w:val="00B95D2E"/>
    <w:rsid w:val="00B96B20"/>
    <w:rsid w:val="00BA04CF"/>
    <w:rsid w:val="00BA21A6"/>
    <w:rsid w:val="00BA7E4F"/>
    <w:rsid w:val="00BB33B5"/>
    <w:rsid w:val="00BB47E4"/>
    <w:rsid w:val="00BB7095"/>
    <w:rsid w:val="00BB7DE5"/>
    <w:rsid w:val="00BC0DEB"/>
    <w:rsid w:val="00BC16F6"/>
    <w:rsid w:val="00BC27AC"/>
    <w:rsid w:val="00BC2862"/>
    <w:rsid w:val="00BD77E8"/>
    <w:rsid w:val="00BE028C"/>
    <w:rsid w:val="00BE22D5"/>
    <w:rsid w:val="00BE4A21"/>
    <w:rsid w:val="00BE53F1"/>
    <w:rsid w:val="00BF0FCE"/>
    <w:rsid w:val="00BF2ED8"/>
    <w:rsid w:val="00C07E82"/>
    <w:rsid w:val="00C12866"/>
    <w:rsid w:val="00C132D6"/>
    <w:rsid w:val="00C2169E"/>
    <w:rsid w:val="00C25EFF"/>
    <w:rsid w:val="00C33BAB"/>
    <w:rsid w:val="00C37F48"/>
    <w:rsid w:val="00C42B5B"/>
    <w:rsid w:val="00C458DB"/>
    <w:rsid w:val="00C51481"/>
    <w:rsid w:val="00C56026"/>
    <w:rsid w:val="00C61FAC"/>
    <w:rsid w:val="00C72648"/>
    <w:rsid w:val="00C736B3"/>
    <w:rsid w:val="00C7451C"/>
    <w:rsid w:val="00C75152"/>
    <w:rsid w:val="00C75650"/>
    <w:rsid w:val="00C75A2A"/>
    <w:rsid w:val="00C80250"/>
    <w:rsid w:val="00C80809"/>
    <w:rsid w:val="00C80FEF"/>
    <w:rsid w:val="00C81024"/>
    <w:rsid w:val="00C81B5E"/>
    <w:rsid w:val="00C91831"/>
    <w:rsid w:val="00C957AE"/>
    <w:rsid w:val="00C976C6"/>
    <w:rsid w:val="00CA174C"/>
    <w:rsid w:val="00CA631B"/>
    <w:rsid w:val="00CB2C11"/>
    <w:rsid w:val="00CB7CFA"/>
    <w:rsid w:val="00CC2B82"/>
    <w:rsid w:val="00CD1E7A"/>
    <w:rsid w:val="00CD1F69"/>
    <w:rsid w:val="00CD2C76"/>
    <w:rsid w:val="00CD2DD9"/>
    <w:rsid w:val="00CE2940"/>
    <w:rsid w:val="00CE6F2D"/>
    <w:rsid w:val="00CF1281"/>
    <w:rsid w:val="00CF4638"/>
    <w:rsid w:val="00D00202"/>
    <w:rsid w:val="00D04168"/>
    <w:rsid w:val="00D131FC"/>
    <w:rsid w:val="00D14196"/>
    <w:rsid w:val="00D1545E"/>
    <w:rsid w:val="00D1695D"/>
    <w:rsid w:val="00D218F4"/>
    <w:rsid w:val="00D219C5"/>
    <w:rsid w:val="00D241B9"/>
    <w:rsid w:val="00D31FC8"/>
    <w:rsid w:val="00D34237"/>
    <w:rsid w:val="00D34317"/>
    <w:rsid w:val="00D357AB"/>
    <w:rsid w:val="00D36054"/>
    <w:rsid w:val="00D37D24"/>
    <w:rsid w:val="00D479C3"/>
    <w:rsid w:val="00D63459"/>
    <w:rsid w:val="00D66BD6"/>
    <w:rsid w:val="00D72DF4"/>
    <w:rsid w:val="00D73A34"/>
    <w:rsid w:val="00D7721E"/>
    <w:rsid w:val="00D77F3C"/>
    <w:rsid w:val="00D864FC"/>
    <w:rsid w:val="00D93FC7"/>
    <w:rsid w:val="00DA1286"/>
    <w:rsid w:val="00DA12B4"/>
    <w:rsid w:val="00DA1ECD"/>
    <w:rsid w:val="00DA4B83"/>
    <w:rsid w:val="00DA5997"/>
    <w:rsid w:val="00DA6596"/>
    <w:rsid w:val="00DB0215"/>
    <w:rsid w:val="00DB16B6"/>
    <w:rsid w:val="00DB3799"/>
    <w:rsid w:val="00DC0DDE"/>
    <w:rsid w:val="00DC19B5"/>
    <w:rsid w:val="00DC6CCB"/>
    <w:rsid w:val="00DD1A24"/>
    <w:rsid w:val="00DD3185"/>
    <w:rsid w:val="00DD3276"/>
    <w:rsid w:val="00DD3995"/>
    <w:rsid w:val="00DD4E7E"/>
    <w:rsid w:val="00DD5F13"/>
    <w:rsid w:val="00DD7794"/>
    <w:rsid w:val="00DE16F2"/>
    <w:rsid w:val="00DE2341"/>
    <w:rsid w:val="00DE37A0"/>
    <w:rsid w:val="00DF0D77"/>
    <w:rsid w:val="00DF21CE"/>
    <w:rsid w:val="00DF718E"/>
    <w:rsid w:val="00E064C6"/>
    <w:rsid w:val="00E12D5E"/>
    <w:rsid w:val="00E136D6"/>
    <w:rsid w:val="00E14BDD"/>
    <w:rsid w:val="00E17E35"/>
    <w:rsid w:val="00E207E6"/>
    <w:rsid w:val="00E2095B"/>
    <w:rsid w:val="00E22439"/>
    <w:rsid w:val="00E22937"/>
    <w:rsid w:val="00E25515"/>
    <w:rsid w:val="00E26AD9"/>
    <w:rsid w:val="00E30106"/>
    <w:rsid w:val="00E306A8"/>
    <w:rsid w:val="00E30B93"/>
    <w:rsid w:val="00E32BFD"/>
    <w:rsid w:val="00E3417C"/>
    <w:rsid w:val="00E42896"/>
    <w:rsid w:val="00E43E4C"/>
    <w:rsid w:val="00E45400"/>
    <w:rsid w:val="00E4554E"/>
    <w:rsid w:val="00E45F2B"/>
    <w:rsid w:val="00E47D8B"/>
    <w:rsid w:val="00E502ED"/>
    <w:rsid w:val="00E50BB4"/>
    <w:rsid w:val="00E5255B"/>
    <w:rsid w:val="00E52D81"/>
    <w:rsid w:val="00E53BBB"/>
    <w:rsid w:val="00E55964"/>
    <w:rsid w:val="00E61C15"/>
    <w:rsid w:val="00E62CCB"/>
    <w:rsid w:val="00E63873"/>
    <w:rsid w:val="00E64893"/>
    <w:rsid w:val="00E70CC0"/>
    <w:rsid w:val="00E7419C"/>
    <w:rsid w:val="00E76614"/>
    <w:rsid w:val="00E80E07"/>
    <w:rsid w:val="00E84521"/>
    <w:rsid w:val="00E87942"/>
    <w:rsid w:val="00E912D2"/>
    <w:rsid w:val="00E93870"/>
    <w:rsid w:val="00E93CCB"/>
    <w:rsid w:val="00E93DE2"/>
    <w:rsid w:val="00E94304"/>
    <w:rsid w:val="00E95079"/>
    <w:rsid w:val="00E95211"/>
    <w:rsid w:val="00E95F5E"/>
    <w:rsid w:val="00E966FD"/>
    <w:rsid w:val="00E96FD1"/>
    <w:rsid w:val="00E97C73"/>
    <w:rsid w:val="00EA1DEB"/>
    <w:rsid w:val="00EA7529"/>
    <w:rsid w:val="00EB2883"/>
    <w:rsid w:val="00EB79EB"/>
    <w:rsid w:val="00EC1A66"/>
    <w:rsid w:val="00EC28F8"/>
    <w:rsid w:val="00EC4BBE"/>
    <w:rsid w:val="00EC5A7A"/>
    <w:rsid w:val="00ED0C85"/>
    <w:rsid w:val="00ED27AD"/>
    <w:rsid w:val="00ED51CE"/>
    <w:rsid w:val="00ED6153"/>
    <w:rsid w:val="00ED64D2"/>
    <w:rsid w:val="00ED6647"/>
    <w:rsid w:val="00EE097D"/>
    <w:rsid w:val="00EE29DE"/>
    <w:rsid w:val="00EE39A2"/>
    <w:rsid w:val="00EE3C58"/>
    <w:rsid w:val="00EE662E"/>
    <w:rsid w:val="00EE7061"/>
    <w:rsid w:val="00F02685"/>
    <w:rsid w:val="00F05F6A"/>
    <w:rsid w:val="00F062E6"/>
    <w:rsid w:val="00F06909"/>
    <w:rsid w:val="00F06AAE"/>
    <w:rsid w:val="00F06CC5"/>
    <w:rsid w:val="00F110E2"/>
    <w:rsid w:val="00F11E4F"/>
    <w:rsid w:val="00F13043"/>
    <w:rsid w:val="00F14F92"/>
    <w:rsid w:val="00F15CCB"/>
    <w:rsid w:val="00F227D5"/>
    <w:rsid w:val="00F232BE"/>
    <w:rsid w:val="00F23731"/>
    <w:rsid w:val="00F23D6A"/>
    <w:rsid w:val="00F23E49"/>
    <w:rsid w:val="00F25E38"/>
    <w:rsid w:val="00F266E0"/>
    <w:rsid w:val="00F27EFF"/>
    <w:rsid w:val="00F30AF8"/>
    <w:rsid w:val="00F348BB"/>
    <w:rsid w:val="00F36C18"/>
    <w:rsid w:val="00F46891"/>
    <w:rsid w:val="00F5026A"/>
    <w:rsid w:val="00F52A5C"/>
    <w:rsid w:val="00F5455E"/>
    <w:rsid w:val="00F5710E"/>
    <w:rsid w:val="00F619A9"/>
    <w:rsid w:val="00F64BB7"/>
    <w:rsid w:val="00F65CD9"/>
    <w:rsid w:val="00F70CF6"/>
    <w:rsid w:val="00F71335"/>
    <w:rsid w:val="00F71735"/>
    <w:rsid w:val="00F73D72"/>
    <w:rsid w:val="00F77EFE"/>
    <w:rsid w:val="00F82436"/>
    <w:rsid w:val="00F866BB"/>
    <w:rsid w:val="00F8680F"/>
    <w:rsid w:val="00F93BCD"/>
    <w:rsid w:val="00F958DA"/>
    <w:rsid w:val="00F95985"/>
    <w:rsid w:val="00F95E41"/>
    <w:rsid w:val="00F96F8D"/>
    <w:rsid w:val="00F9748E"/>
    <w:rsid w:val="00FA14F7"/>
    <w:rsid w:val="00FA2CDB"/>
    <w:rsid w:val="00FA417D"/>
    <w:rsid w:val="00FB19BA"/>
    <w:rsid w:val="00FB29AC"/>
    <w:rsid w:val="00FB34CE"/>
    <w:rsid w:val="00FB3DDB"/>
    <w:rsid w:val="00FB5119"/>
    <w:rsid w:val="00FB5FC0"/>
    <w:rsid w:val="00FC0A82"/>
    <w:rsid w:val="00FC56A9"/>
    <w:rsid w:val="00FD5651"/>
    <w:rsid w:val="00FD5C68"/>
    <w:rsid w:val="00FD5ECD"/>
    <w:rsid w:val="00FD64D3"/>
    <w:rsid w:val="00FE10FB"/>
    <w:rsid w:val="00FE4FDD"/>
    <w:rsid w:val="00FE6923"/>
    <w:rsid w:val="00FE6E1D"/>
    <w:rsid w:val="00FE7945"/>
    <w:rsid w:val="00FF3AEF"/>
    <w:rsid w:val="00FF3F48"/>
    <w:rsid w:val="00FF58FA"/>
    <w:rsid w:val="00FF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EF193C"/>
  <w15:docId w15:val="{990FFF9C-5043-4A22-B2FE-AD0BBD9F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1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45E6E"/>
    <w:pPr>
      <w:keepNext/>
      <w:outlineLvl w:val="0"/>
    </w:pPr>
    <w:rPr>
      <w:rFonts w:ascii="Arial" w:hAnsi="Arial" w:cs="Arial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90A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D219C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5148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51481"/>
  </w:style>
  <w:style w:type="paragraph" w:styleId="Pidipagina">
    <w:name w:val="footer"/>
    <w:basedOn w:val="Normale"/>
    <w:link w:val="PidipaginaCarattere"/>
    <w:uiPriority w:val="99"/>
    <w:unhideWhenUsed/>
    <w:rsid w:val="00C5148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148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43F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43F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065A7"/>
    <w:pPr>
      <w:ind w:left="720"/>
      <w:contextualSpacing/>
    </w:pPr>
  </w:style>
  <w:style w:type="table" w:styleId="Grigliatabella">
    <w:name w:val="Table Grid"/>
    <w:basedOn w:val="Tabellanormale"/>
    <w:rsid w:val="0025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451FC"/>
    <w:rPr>
      <w:color w:val="0000FF" w:themeColor="hyperlink"/>
      <w:u w:val="single"/>
    </w:rPr>
  </w:style>
  <w:style w:type="paragraph" w:customStyle="1" w:styleId="a">
    <w:basedOn w:val="Normale"/>
    <w:next w:val="Corpotesto"/>
    <w:rsid w:val="004A2977"/>
    <w:pPr>
      <w:widowControl w:val="0"/>
      <w:tabs>
        <w:tab w:val="left" w:pos="10080"/>
      </w:tabs>
      <w:spacing w:line="360" w:lineRule="auto"/>
      <w:jc w:val="both"/>
    </w:pPr>
    <w:rPr>
      <w:rFonts w:ascii="Tahoma" w:hAnsi="Tahoma"/>
      <w:sz w:val="20"/>
      <w:szCs w:val="20"/>
      <w:lang w:val="es-E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4A297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A2977"/>
  </w:style>
  <w:style w:type="paragraph" w:customStyle="1" w:styleId="Paragrafoelenco1">
    <w:name w:val="Paragrafo elenco1"/>
    <w:rsid w:val="0053089F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NormaleWeb1">
    <w:name w:val="Normale (Web)1"/>
    <w:rsid w:val="0053089F"/>
    <w:pPr>
      <w:widowControl w:val="0"/>
      <w:suppressAutoHyphens/>
      <w:spacing w:before="75" w:after="75" w:line="384" w:lineRule="atLeast"/>
    </w:pPr>
    <w:rPr>
      <w:rFonts w:ascii="Times New Roman" w:eastAsia="Times New Roman" w:hAnsi="Times New Roman" w:cs="Times New Roman"/>
      <w:color w:val="333333"/>
      <w:kern w:val="2"/>
      <w:sz w:val="18"/>
      <w:szCs w:val="18"/>
      <w:lang w:eastAsia="ar-SA"/>
    </w:rPr>
  </w:style>
  <w:style w:type="character" w:styleId="Enfasigrassetto">
    <w:name w:val="Strong"/>
    <w:basedOn w:val="Carpredefinitoparagrafo"/>
    <w:uiPriority w:val="22"/>
    <w:qFormat/>
    <w:rsid w:val="0053089F"/>
    <w:rPr>
      <w:b/>
      <w:bCs/>
    </w:rPr>
  </w:style>
  <w:style w:type="character" w:styleId="Enfasicorsivo">
    <w:name w:val="Emphasis"/>
    <w:basedOn w:val="Carpredefinitoparagrafo"/>
    <w:uiPriority w:val="20"/>
    <w:qFormat/>
    <w:rsid w:val="0053089F"/>
    <w:rPr>
      <w:i/>
      <w:iCs/>
    </w:rPr>
  </w:style>
  <w:style w:type="character" w:customStyle="1" w:styleId="apple-converted-space">
    <w:name w:val="apple-converted-space"/>
    <w:basedOn w:val="Carpredefinitoparagrafo"/>
    <w:rsid w:val="00FA2CDB"/>
  </w:style>
  <w:style w:type="character" w:styleId="Collegamentovisitato">
    <w:name w:val="FollowedHyperlink"/>
    <w:basedOn w:val="Carpredefinitoparagrafo"/>
    <w:uiPriority w:val="99"/>
    <w:semiHidden/>
    <w:unhideWhenUsed/>
    <w:rsid w:val="00955E0A"/>
    <w:rPr>
      <w:color w:val="800080" w:themeColor="followedHyperlink"/>
      <w:u w:val="singl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84250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84250"/>
  </w:style>
  <w:style w:type="paragraph" w:customStyle="1" w:styleId="Default">
    <w:name w:val="Default"/>
    <w:rsid w:val="00FD5C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lenco">
    <w:name w:val="List"/>
    <w:basedOn w:val="Normale"/>
    <w:uiPriority w:val="99"/>
    <w:semiHidden/>
    <w:unhideWhenUsed/>
    <w:rsid w:val="00975FB6"/>
    <w:pPr>
      <w:ind w:left="283" w:hanging="283"/>
    </w:pPr>
    <w:rPr>
      <w:rFonts w:ascii="Calibri" w:hAnsi="Calibri"/>
    </w:rPr>
  </w:style>
  <w:style w:type="character" w:customStyle="1" w:styleId="Titolo1Carattere">
    <w:name w:val="Titolo 1 Carattere"/>
    <w:basedOn w:val="Carpredefinitoparagrafo"/>
    <w:link w:val="Titolo1"/>
    <w:rsid w:val="00245E6E"/>
    <w:rPr>
      <w:rFonts w:ascii="Arial" w:eastAsia="Times New Roman" w:hAnsi="Arial" w:cs="Arial"/>
      <w:b/>
      <w:bCs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D219C5"/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">
    <w:name w:val="Title"/>
    <w:basedOn w:val="Normale"/>
    <w:link w:val="TitoloCarattere"/>
    <w:qFormat/>
    <w:rsid w:val="00D219C5"/>
    <w:pPr>
      <w:jc w:val="center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rsid w:val="00D219C5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C75152"/>
    <w:pPr>
      <w:spacing w:before="100" w:beforeAutospacing="1" w:after="119"/>
    </w:pPr>
  </w:style>
  <w:style w:type="paragraph" w:customStyle="1" w:styleId="elenconellelenco">
    <w:name w:val="elenco nell'elenco"/>
    <w:basedOn w:val="Normale"/>
    <w:rsid w:val="005921AD"/>
    <w:pPr>
      <w:numPr>
        <w:numId w:val="35"/>
      </w:numPr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759A3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067255"/>
    <w:rPr>
      <w:color w:val="808080"/>
      <w:shd w:val="clear" w:color="auto" w:fill="E6E6E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90A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AD16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AD1613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6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0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9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1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4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9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7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73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2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8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4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69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gif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71097-869D-414A-A217-0C81D60E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Sapsistemi Sapsistemi</cp:lastModifiedBy>
  <cp:revision>2</cp:revision>
  <cp:lastPrinted>2020-11-03T08:15:00Z</cp:lastPrinted>
  <dcterms:created xsi:type="dcterms:W3CDTF">2022-08-04T09:11:00Z</dcterms:created>
  <dcterms:modified xsi:type="dcterms:W3CDTF">2022-08-04T09:11:00Z</dcterms:modified>
</cp:coreProperties>
</file>